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8C6802" w:rsidRDefault="008C297F" w:rsidP="004A4702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77777777" w:rsidR="008C297F" w:rsidRPr="008C6802" w:rsidRDefault="008C297F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КОМИТЕТ АРХИТЕКТУРЫ И ГРАДОСТРОИТЕЛЬСТВА КУРСКОЙ ОБЛАСТИ</w:t>
      </w:r>
    </w:p>
    <w:p w14:paraId="6AEB8D2D" w14:textId="77777777" w:rsidR="008C297F" w:rsidRPr="008C6802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8C6802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14:paraId="6AA403F4" w14:textId="77777777" w:rsidR="008C297F" w:rsidRPr="008C6802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8920A" w14:textId="12AF9C6E" w:rsidR="008C297F" w:rsidRPr="008C6802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05ECF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FE084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05EC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940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</w:t>
      </w:r>
      <w:r w:rsidR="00835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6B217D0" w14:textId="6F23779C" w:rsidR="008C297F" w:rsidRPr="008C6802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r w:rsidR="00977E27" w:rsidRPr="00977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Зоринский</w:t>
      </w:r>
      <w:r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</w:p>
    <w:p w14:paraId="39486DAA" w14:textId="05CBFF4F" w:rsidR="008C297F" w:rsidRPr="008C6802" w:rsidRDefault="00977E27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Обоянского</w:t>
      </w:r>
      <w:r w:rsidR="008C297F" w:rsidRPr="008C6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Курской области</w:t>
      </w:r>
    </w:p>
    <w:p w14:paraId="2AA3EA33" w14:textId="77777777" w:rsidR="008C297F" w:rsidRPr="008C6802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C7F64" w14:textId="77777777" w:rsidR="008C297F" w:rsidRPr="008C6802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02570865"/>
    </w:p>
    <w:p w14:paraId="57E6AB5E" w14:textId="77777777" w:rsidR="001C0C61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комитет архитектуры и градостроительства Курской области РЕШИЛ:</w:t>
      </w:r>
    </w:p>
    <w:p w14:paraId="00C95C2E" w14:textId="42C21B21" w:rsidR="008C297F" w:rsidRPr="00757350" w:rsidRDefault="008C297F" w:rsidP="00977E2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внос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план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Зоринский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Обоянского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области, утвержденны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Собрания </w:t>
      </w:r>
      <w:r w:rsidR="000B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proofErr w:type="spellStart"/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Зоринского</w:t>
      </w:r>
      <w:proofErr w:type="spellEnd"/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Обоянского района Курской области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декабря 2013 года № 24/72</w:t>
      </w:r>
      <w:r w:rsidR="006D2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решения Собрания депутатов </w:t>
      </w:r>
      <w:proofErr w:type="spellStart"/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Зоринского</w:t>
      </w:r>
      <w:proofErr w:type="spellEnd"/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Обоянского района Курской области </w:t>
      </w:r>
      <w:r w:rsidR="0076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10 августа 2016 года №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60/176, решений Представительного собрания Обоянского района Курской области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 апреля 2018 года № 4/25-III,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декабря 2020 года №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15/86-IV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решения комитета архитектуры и градостроительства Курской области</w:t>
      </w:r>
      <w:r w:rsid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E27" w:rsidRPr="00977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 ноября 2022 года № 100</w:t>
      </w:r>
      <w:r w:rsidR="0075735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7E1FAAC" w14:textId="77777777" w:rsidR="008C297F" w:rsidRPr="008C6802" w:rsidRDefault="008C297F" w:rsidP="004A47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5A6789" w14:textId="77777777" w:rsidR="008C297F" w:rsidRPr="008C6802" w:rsidRDefault="008C297F" w:rsidP="004A47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2C9E8" w14:textId="5BD0A49E" w:rsidR="008C297F" w:rsidRPr="008C6802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комитета,</w:t>
      </w:r>
    </w:p>
    <w:p w14:paraId="2A0E0A19" w14:textId="31393433" w:rsidR="008C297F" w:rsidRPr="008C6802" w:rsidRDefault="008C297F" w:rsidP="004A470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Курской области                       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bookmarkEnd w:id="0"/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Чернов</w:t>
      </w:r>
    </w:p>
    <w:p w14:paraId="1DE9991E" w14:textId="385492DB" w:rsidR="006D253C" w:rsidRDefault="006D25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F92B447" w14:textId="77777777" w:rsidR="00952E12" w:rsidRDefault="00952E12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2E12" w:rsidSect="003414D8">
          <w:head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7777777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комитета архитектуры и</w:t>
      </w:r>
    </w:p>
    <w:p w14:paraId="6EBDCB61" w14:textId="77777777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64D59DD4" w:rsidR="00605241" w:rsidRPr="008C6802" w:rsidRDefault="00605241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05ECF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FE084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505EC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8C68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8C6802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8C6802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8C6802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8C6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2315B1BC" w14:textId="495F744C" w:rsidR="00281661" w:rsidRDefault="008C7C2D" w:rsidP="00281661">
      <w:pPr>
        <w:pStyle w:val="ab"/>
        <w:tabs>
          <w:tab w:val="left" w:pos="709"/>
        </w:tabs>
        <w:rPr>
          <w:b/>
          <w:bCs/>
          <w:szCs w:val="28"/>
        </w:rPr>
      </w:pPr>
      <w:r w:rsidRPr="008C6802">
        <w:rPr>
          <w:b/>
          <w:bCs/>
          <w:szCs w:val="28"/>
        </w:rPr>
        <w:t>к</w:t>
      </w:r>
      <w:r w:rsidR="00846B9E" w:rsidRPr="008C6802">
        <w:rPr>
          <w:b/>
          <w:bCs/>
          <w:szCs w:val="28"/>
        </w:rPr>
        <w:t>отор</w:t>
      </w:r>
      <w:r w:rsidR="0092050D" w:rsidRPr="008C6802">
        <w:rPr>
          <w:b/>
          <w:bCs/>
          <w:szCs w:val="28"/>
        </w:rPr>
        <w:t>ы</w:t>
      </w:r>
      <w:r w:rsidR="00846B9E" w:rsidRPr="008C6802">
        <w:rPr>
          <w:b/>
          <w:bCs/>
          <w:szCs w:val="28"/>
        </w:rPr>
        <w:t>е внос</w:t>
      </w:r>
      <w:r w:rsidR="0092050D" w:rsidRPr="008C6802">
        <w:rPr>
          <w:b/>
          <w:bCs/>
          <w:szCs w:val="28"/>
        </w:rPr>
        <w:t>я</w:t>
      </w:r>
      <w:r w:rsidR="00846B9E" w:rsidRPr="008C6802">
        <w:rPr>
          <w:b/>
          <w:bCs/>
          <w:szCs w:val="28"/>
        </w:rPr>
        <w:t xml:space="preserve">тся в </w:t>
      </w:r>
      <w:r w:rsidR="00C83223" w:rsidRPr="00C83223">
        <w:rPr>
          <w:b/>
          <w:bCs/>
          <w:szCs w:val="28"/>
        </w:rPr>
        <w:t xml:space="preserve">Генеральный план муниципального образования </w:t>
      </w:r>
      <w:r w:rsidR="00281661" w:rsidRPr="00281661">
        <w:rPr>
          <w:b/>
          <w:bCs/>
          <w:szCs w:val="28"/>
        </w:rPr>
        <w:t>«</w:t>
      </w:r>
      <w:r w:rsidR="00977E27">
        <w:rPr>
          <w:b/>
          <w:bCs/>
          <w:szCs w:val="28"/>
        </w:rPr>
        <w:t>Зоринский</w:t>
      </w:r>
      <w:r w:rsidR="00281661" w:rsidRPr="00281661">
        <w:rPr>
          <w:b/>
          <w:bCs/>
          <w:szCs w:val="28"/>
        </w:rPr>
        <w:t xml:space="preserve"> сельсовет» </w:t>
      </w:r>
      <w:r w:rsidR="00977E27">
        <w:rPr>
          <w:b/>
          <w:bCs/>
          <w:szCs w:val="28"/>
        </w:rPr>
        <w:t>Обоянского</w:t>
      </w:r>
      <w:r w:rsidR="00281661" w:rsidRPr="00281661">
        <w:rPr>
          <w:b/>
          <w:bCs/>
          <w:szCs w:val="28"/>
        </w:rPr>
        <w:t xml:space="preserve"> района</w:t>
      </w:r>
    </w:p>
    <w:p w14:paraId="09D6C77F" w14:textId="77777777" w:rsidR="00F97D81" w:rsidRPr="00F97D81" w:rsidRDefault="00C83223" w:rsidP="00F97D81">
      <w:pPr>
        <w:pStyle w:val="ab"/>
        <w:tabs>
          <w:tab w:val="left" w:pos="709"/>
        </w:tabs>
        <w:rPr>
          <w:b/>
          <w:bCs/>
          <w:szCs w:val="28"/>
        </w:rPr>
      </w:pPr>
      <w:r w:rsidRPr="00C83223">
        <w:rPr>
          <w:b/>
          <w:bCs/>
          <w:szCs w:val="28"/>
        </w:rPr>
        <w:t xml:space="preserve">Курской области, утвержденный решением Собрания депутатов </w:t>
      </w:r>
      <w:proofErr w:type="spellStart"/>
      <w:r w:rsidR="00F97D81" w:rsidRPr="00F97D81">
        <w:rPr>
          <w:b/>
          <w:bCs/>
          <w:szCs w:val="28"/>
        </w:rPr>
        <w:t>Зоринского</w:t>
      </w:r>
      <w:proofErr w:type="spellEnd"/>
      <w:r w:rsidR="00F97D81" w:rsidRPr="00F97D81">
        <w:rPr>
          <w:b/>
          <w:bCs/>
          <w:szCs w:val="28"/>
        </w:rPr>
        <w:t xml:space="preserve"> сельсовета Обоянского района Курской области</w:t>
      </w:r>
    </w:p>
    <w:p w14:paraId="20BAB8B8" w14:textId="0FAFFCBA" w:rsidR="00281661" w:rsidRDefault="00F97D81" w:rsidP="00F97D81">
      <w:pPr>
        <w:pStyle w:val="ab"/>
        <w:tabs>
          <w:tab w:val="left" w:pos="709"/>
        </w:tabs>
        <w:rPr>
          <w:b/>
          <w:bCs/>
          <w:szCs w:val="28"/>
        </w:rPr>
      </w:pPr>
      <w:r w:rsidRPr="00F97D81">
        <w:rPr>
          <w:b/>
          <w:bCs/>
          <w:szCs w:val="28"/>
        </w:rPr>
        <w:t>от 30 декабря 2013 года № 24/72</w:t>
      </w:r>
    </w:p>
    <w:p w14:paraId="30E6B30A" w14:textId="77777777" w:rsidR="00F97D81" w:rsidRPr="008C6802" w:rsidRDefault="00F97D81" w:rsidP="00F97D81">
      <w:pPr>
        <w:pStyle w:val="ab"/>
        <w:tabs>
          <w:tab w:val="left" w:pos="709"/>
        </w:tabs>
        <w:rPr>
          <w:bCs/>
          <w:szCs w:val="28"/>
        </w:rPr>
      </w:pPr>
    </w:p>
    <w:p w14:paraId="70EA59AE" w14:textId="4E9922D7" w:rsidR="00733549" w:rsidRPr="000D46F0" w:rsidRDefault="00733549" w:rsidP="005B228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46F0">
        <w:rPr>
          <w:rFonts w:ascii="Times New Roman" w:hAnsi="Times New Roman" w:cs="Times New Roman"/>
          <w:sz w:val="28"/>
          <w:szCs w:val="28"/>
        </w:rPr>
        <w:t>3. </w:t>
      </w:r>
      <w:r w:rsidR="005B228C" w:rsidRPr="000D46F0">
        <w:rPr>
          <w:rFonts w:ascii="Times New Roman" w:hAnsi="Times New Roman" w:cs="Times New Roman"/>
          <w:sz w:val="28"/>
          <w:szCs w:val="28"/>
        </w:rPr>
        <w:t xml:space="preserve">В </w:t>
      </w: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B228C"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«Перечень и характеристика основных факторов риска возникновения чрезвычайных ситуаций природного и техногенного характера»</w:t>
      </w:r>
      <w:r w:rsidR="005B228C"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BEF1C59" w14:textId="3D6EAFAF" w:rsidR="00BF5693" w:rsidRDefault="005B228C" w:rsidP="007335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F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C60C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333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</w:t>
      </w:r>
      <w:r w:rsidR="000704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7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территорий, подверженных риску возникновения чрезвычайных ситуаций природного и техногенного характера </w:t>
      </w:r>
      <w:r w:rsidR="00070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BF56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56A6CA" w14:textId="77777777" w:rsidR="00BF5693" w:rsidRDefault="00BF56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EA219D3" w14:textId="04F7C9EA" w:rsidR="00B7333A" w:rsidRDefault="00B7333A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B7333A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333A">
        <w:rPr>
          <w:rFonts w:ascii="Times New Roman" w:hAnsi="Times New Roman" w:cs="Times New Roman"/>
          <w:sz w:val="28"/>
          <w:szCs w:val="28"/>
        </w:rPr>
        <w:t xml:space="preserve"> территорий, подверженных риску возникновения чрезвычайных ситуаций природного и техногенного характера</w:t>
      </w:r>
    </w:p>
    <w:p w14:paraId="3109C7E9" w14:textId="77777777" w:rsidR="000D46F0" w:rsidRDefault="000D46F0" w:rsidP="00B7333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1E39D7" w14:textId="569C7E45" w:rsidR="00B7333A" w:rsidRDefault="00425383" w:rsidP="000D46F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CA5061E" wp14:editId="02E09664">
            <wp:extent cx="5650180" cy="7181850"/>
            <wp:effectExtent l="0" t="0" r="8255" b="0"/>
            <wp:docPr id="689683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68313" name="Рисунок 6896831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5897" cy="7201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00DAE" w14:textId="5D29AD79" w:rsidR="00CC60CF" w:rsidRPr="005B228C" w:rsidRDefault="00B7333A" w:rsidP="00425383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0704F8">
        <w:rPr>
          <w:rFonts w:ascii="Times New Roman" w:hAnsi="Times New Roman" w:cs="Times New Roman"/>
          <w:sz w:val="28"/>
          <w:szCs w:val="28"/>
        </w:rPr>
        <w:t>.</w:t>
      </w:r>
    </w:p>
    <w:sectPr w:rsidR="00CC60CF" w:rsidRPr="005B228C" w:rsidSect="006B3219">
      <w:headerReference w:type="first" r:id="rId12"/>
      <w:type w:val="continuous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153C6" w14:textId="77777777" w:rsidR="00505ECF" w:rsidRDefault="00505ECF" w:rsidP="003E1B03">
      <w:pPr>
        <w:spacing w:after="0" w:line="240" w:lineRule="auto"/>
      </w:pPr>
      <w:r>
        <w:separator/>
      </w:r>
    </w:p>
  </w:endnote>
  <w:endnote w:type="continuationSeparator" w:id="0">
    <w:p w14:paraId="4098D869" w14:textId="77777777" w:rsidR="00505ECF" w:rsidRDefault="00505ECF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AEA79" w14:textId="77777777" w:rsidR="00505ECF" w:rsidRDefault="00505ECF" w:rsidP="003E1B03">
      <w:pPr>
        <w:spacing w:after="0" w:line="240" w:lineRule="auto"/>
      </w:pPr>
      <w:r>
        <w:separator/>
      </w:r>
    </w:p>
  </w:footnote>
  <w:footnote w:type="continuationSeparator" w:id="0">
    <w:p w14:paraId="6197095C" w14:textId="77777777" w:rsidR="00505ECF" w:rsidRDefault="00505ECF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8FE8CE" w14:textId="7A1E7E1A" w:rsidR="00505ECF" w:rsidRPr="002501ED" w:rsidRDefault="00505EC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01ED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505ECF" w:rsidRDefault="00505E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A9CF" w14:textId="149DF33D" w:rsidR="00505ECF" w:rsidRPr="001C0C61" w:rsidRDefault="00505ECF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677C" w14:textId="77777777" w:rsidR="00505ECF" w:rsidRPr="001C0C61" w:rsidRDefault="00505ECF" w:rsidP="001C0C61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141"/>
        </w:tabs>
        <w:ind w:left="29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141"/>
        </w:tabs>
        <w:ind w:left="43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4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9" w15:restartNumberingAfterBreak="0">
    <w:nsid w:val="045616E1"/>
    <w:multiLevelType w:val="multilevel"/>
    <w:tmpl w:val="051EA60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0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B9451A5"/>
    <w:multiLevelType w:val="multilevel"/>
    <w:tmpl w:val="9B1AD828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/>
        <w:i w:val="0"/>
        <w:sz w:val="24"/>
        <w:szCs w:val="24"/>
      </w:rPr>
    </w:lvl>
  </w:abstractNum>
  <w:abstractNum w:abstractNumId="13" w15:restartNumberingAfterBreak="0">
    <w:nsid w:val="0FED1C8B"/>
    <w:multiLevelType w:val="hybridMultilevel"/>
    <w:tmpl w:val="651A2C62"/>
    <w:lvl w:ilvl="0" w:tplc="08AE459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 w:tplc="1CF09FF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</w:rPr>
    </w:lvl>
    <w:lvl w:ilvl="2" w:tplc="BF8253F4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 w:tplc="1FF684A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 w:tplc="20942066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</w:rPr>
    </w:lvl>
    <w:lvl w:ilvl="5" w:tplc="53741D54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 w:tplc="9D3EC078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 w:tplc="613CD024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</w:rPr>
    </w:lvl>
    <w:lvl w:ilvl="8" w:tplc="8618E322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14" w15:restartNumberingAfterBreak="0">
    <w:nsid w:val="12782749"/>
    <w:multiLevelType w:val="multilevel"/>
    <w:tmpl w:val="CD70B7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3"/>
      <w:numFmt w:val="decimal"/>
      <w:isLgl/>
      <w:lvlText w:val="%1.%2"/>
      <w:lvlJc w:val="left"/>
      <w:pPr>
        <w:ind w:left="1535" w:hanging="7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6" w:hanging="2160"/>
      </w:pPr>
      <w:rPr>
        <w:rFonts w:hint="default"/>
      </w:rPr>
    </w:lvl>
  </w:abstractNum>
  <w:abstractNum w:abstractNumId="15" w15:restartNumberingAfterBreak="0">
    <w:nsid w:val="16711241"/>
    <w:multiLevelType w:val="hybridMultilevel"/>
    <w:tmpl w:val="EC7E29CA"/>
    <w:lvl w:ilvl="0" w:tplc="B7FCB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 w:tplc="66F683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5FCF6E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B4204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4476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E4FF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3A084A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FB6587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106FC7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A24249"/>
    <w:multiLevelType w:val="multilevel"/>
    <w:tmpl w:val="D2A0F17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7" w15:restartNumberingAfterBreak="0">
    <w:nsid w:val="1D02083D"/>
    <w:multiLevelType w:val="hybridMultilevel"/>
    <w:tmpl w:val="94AE69B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8" w15:restartNumberingAfterBreak="0">
    <w:nsid w:val="21434AE3"/>
    <w:multiLevelType w:val="multilevel"/>
    <w:tmpl w:val="39A49AC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24" w:hanging="1800"/>
      </w:pPr>
      <w:rPr>
        <w:rFonts w:hint="default"/>
      </w:rPr>
    </w:lvl>
  </w:abstractNum>
  <w:abstractNum w:abstractNumId="19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20" w15:restartNumberingAfterBreak="0">
    <w:nsid w:val="224D13BD"/>
    <w:multiLevelType w:val="multilevel"/>
    <w:tmpl w:val="1F2AE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521"/>
    <w:multiLevelType w:val="multilevel"/>
    <w:tmpl w:val="C43E3352"/>
    <w:lvl w:ilvl="0">
      <w:start w:val="1"/>
      <w:numFmt w:val="decimal"/>
      <w:lvlText w:val="%1."/>
      <w:lvlJc w:val="center"/>
      <w:pPr>
        <w:ind w:left="502" w:hanging="2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4" w15:restartNumberingAfterBreak="0">
    <w:nsid w:val="3D6E71F3"/>
    <w:multiLevelType w:val="multilevel"/>
    <w:tmpl w:val="87125F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3EAD3C63"/>
    <w:multiLevelType w:val="hybridMultilevel"/>
    <w:tmpl w:val="9E8AB0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0B2FB6"/>
    <w:multiLevelType w:val="hybridMultilevel"/>
    <w:tmpl w:val="4A6470AC"/>
    <w:lvl w:ilvl="0" w:tplc="D85A9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0A812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FDE0C4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8BC1FF8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EAB6EFB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986BEC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A738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10CCB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D36B3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47874370"/>
    <w:multiLevelType w:val="multilevel"/>
    <w:tmpl w:val="04687D2E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28" w15:restartNumberingAfterBreak="0">
    <w:nsid w:val="48674FFA"/>
    <w:multiLevelType w:val="multilevel"/>
    <w:tmpl w:val="D2FEF5C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29" w15:restartNumberingAfterBreak="0">
    <w:nsid w:val="49F169F4"/>
    <w:multiLevelType w:val="hybridMultilevel"/>
    <w:tmpl w:val="AF90A002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A75CD"/>
    <w:multiLevelType w:val="multilevel"/>
    <w:tmpl w:val="6472DE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2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3" w15:restartNumberingAfterBreak="0">
    <w:nsid w:val="5CDF11E8"/>
    <w:multiLevelType w:val="multilevel"/>
    <w:tmpl w:val="7C2879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4" w15:restartNumberingAfterBreak="0">
    <w:nsid w:val="5EA103A0"/>
    <w:multiLevelType w:val="hybridMultilevel"/>
    <w:tmpl w:val="9CD65694"/>
    <w:lvl w:ilvl="0" w:tplc="FD4AA37C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b w:val="0"/>
        <w:bCs/>
      </w:rPr>
    </w:lvl>
    <w:lvl w:ilvl="1" w:tplc="5C78D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5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BA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20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3A0C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70D0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847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4A6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A604416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39" w15:restartNumberingAfterBreak="0">
    <w:nsid w:val="76835A37"/>
    <w:multiLevelType w:val="multilevel"/>
    <w:tmpl w:val="BE7076D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40" w15:restartNumberingAfterBreak="0">
    <w:nsid w:val="781640B8"/>
    <w:multiLevelType w:val="multilevel"/>
    <w:tmpl w:val="08E6DD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C2D0FA2"/>
    <w:multiLevelType w:val="multilevel"/>
    <w:tmpl w:val="803CF30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num w:numId="1" w16cid:durableId="1813794007">
    <w:abstractNumId w:val="22"/>
  </w:num>
  <w:num w:numId="2" w16cid:durableId="519701728">
    <w:abstractNumId w:val="11"/>
  </w:num>
  <w:num w:numId="3" w16cid:durableId="677342502">
    <w:abstractNumId w:val="10"/>
  </w:num>
  <w:num w:numId="4" w16cid:durableId="1760785733">
    <w:abstractNumId w:val="21"/>
  </w:num>
  <w:num w:numId="5" w16cid:durableId="1953172336">
    <w:abstractNumId w:val="32"/>
  </w:num>
  <w:num w:numId="6" w16cid:durableId="164712471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59008">
    <w:abstractNumId w:val="1"/>
    <w:lvlOverride w:ilvl="0">
      <w:startOverride w:val="1"/>
    </w:lvlOverride>
  </w:num>
  <w:num w:numId="8" w16cid:durableId="293482658">
    <w:abstractNumId w:val="5"/>
    <w:lvlOverride w:ilvl="0">
      <w:startOverride w:val="1"/>
    </w:lvlOverride>
  </w:num>
  <w:num w:numId="9" w16cid:durableId="1282035974">
    <w:abstractNumId w:val="35"/>
  </w:num>
  <w:num w:numId="10" w16cid:durableId="1983271881">
    <w:abstractNumId w:val="20"/>
  </w:num>
  <w:num w:numId="11" w16cid:durableId="291907327">
    <w:abstractNumId w:val="30"/>
  </w:num>
  <w:num w:numId="12" w16cid:durableId="959141873">
    <w:abstractNumId w:val="18"/>
  </w:num>
  <w:num w:numId="13" w16cid:durableId="1985426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9896512">
    <w:abstractNumId w:val="40"/>
  </w:num>
  <w:num w:numId="15" w16cid:durableId="136068090">
    <w:abstractNumId w:val="36"/>
  </w:num>
  <w:num w:numId="16" w16cid:durableId="941377557">
    <w:abstractNumId w:val="23"/>
  </w:num>
  <w:num w:numId="17" w16cid:durableId="1247882122">
    <w:abstractNumId w:val="25"/>
  </w:num>
  <w:num w:numId="18" w16cid:durableId="1654945485">
    <w:abstractNumId w:val="39"/>
  </w:num>
  <w:num w:numId="19" w16cid:durableId="118305373">
    <w:abstractNumId w:val="31"/>
  </w:num>
  <w:num w:numId="20" w16cid:durableId="350373170">
    <w:abstractNumId w:val="9"/>
  </w:num>
  <w:num w:numId="21" w16cid:durableId="1355157682">
    <w:abstractNumId w:val="33"/>
  </w:num>
  <w:num w:numId="22" w16cid:durableId="148983366">
    <w:abstractNumId w:val="28"/>
  </w:num>
  <w:num w:numId="23" w16cid:durableId="262619055">
    <w:abstractNumId w:val="16"/>
  </w:num>
  <w:num w:numId="24" w16cid:durableId="421028841">
    <w:abstractNumId w:val="41"/>
  </w:num>
  <w:num w:numId="25" w16cid:durableId="322242764">
    <w:abstractNumId w:val="13"/>
  </w:num>
  <w:num w:numId="26" w16cid:durableId="449250626">
    <w:abstractNumId w:val="34"/>
  </w:num>
  <w:num w:numId="27" w16cid:durableId="106973055">
    <w:abstractNumId w:val="27"/>
  </w:num>
  <w:num w:numId="28" w16cid:durableId="943998560">
    <w:abstractNumId w:val="12"/>
  </w:num>
  <w:num w:numId="29" w16cid:durableId="481968976">
    <w:abstractNumId w:val="14"/>
  </w:num>
  <w:num w:numId="30" w16cid:durableId="1347095831">
    <w:abstractNumId w:val="0"/>
  </w:num>
  <w:num w:numId="31" w16cid:durableId="1172183658">
    <w:abstractNumId w:val="2"/>
  </w:num>
  <w:num w:numId="32" w16cid:durableId="1626307546">
    <w:abstractNumId w:val="3"/>
  </w:num>
  <w:num w:numId="33" w16cid:durableId="339282508">
    <w:abstractNumId w:val="8"/>
  </w:num>
  <w:num w:numId="34" w16cid:durableId="873596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7813867">
    <w:abstractNumId w:val="26"/>
  </w:num>
  <w:num w:numId="36" w16cid:durableId="2067215508">
    <w:abstractNumId w:val="17"/>
  </w:num>
  <w:num w:numId="37" w16cid:durableId="1439910597">
    <w:abstractNumId w:val="24"/>
  </w:num>
  <w:num w:numId="38" w16cid:durableId="627588608">
    <w:abstractNumId w:val="6"/>
  </w:num>
  <w:num w:numId="39" w16cid:durableId="746197612">
    <w:abstractNumId w:val="7"/>
  </w:num>
  <w:num w:numId="40" w16cid:durableId="259919689">
    <w:abstractNumId w:val="38"/>
  </w:num>
  <w:num w:numId="41" w16cid:durableId="1543707168">
    <w:abstractNumId w:val="5"/>
  </w:num>
  <w:num w:numId="42" w16cid:durableId="1652833329">
    <w:abstractNumId w:val="29"/>
  </w:num>
  <w:num w:numId="43" w16cid:durableId="621808372">
    <w:abstractNumId w:val="29"/>
  </w:num>
  <w:num w:numId="44" w16cid:durableId="1867324818">
    <w:abstractNumId w:val="37"/>
  </w:num>
  <w:num w:numId="45" w16cid:durableId="1696424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2078"/>
    <w:rsid w:val="00002AA3"/>
    <w:rsid w:val="00005129"/>
    <w:rsid w:val="00011997"/>
    <w:rsid w:val="00012302"/>
    <w:rsid w:val="00014426"/>
    <w:rsid w:val="000152CF"/>
    <w:rsid w:val="00015CB1"/>
    <w:rsid w:val="0002037D"/>
    <w:rsid w:val="00020947"/>
    <w:rsid w:val="00020A7D"/>
    <w:rsid w:val="000224AA"/>
    <w:rsid w:val="00023CD6"/>
    <w:rsid w:val="000263B4"/>
    <w:rsid w:val="0002654F"/>
    <w:rsid w:val="000329CC"/>
    <w:rsid w:val="00033100"/>
    <w:rsid w:val="000342C3"/>
    <w:rsid w:val="000347A8"/>
    <w:rsid w:val="0003503D"/>
    <w:rsid w:val="00035AF0"/>
    <w:rsid w:val="00036539"/>
    <w:rsid w:val="00036783"/>
    <w:rsid w:val="00036935"/>
    <w:rsid w:val="00041488"/>
    <w:rsid w:val="00046490"/>
    <w:rsid w:val="00046985"/>
    <w:rsid w:val="00046E54"/>
    <w:rsid w:val="00050094"/>
    <w:rsid w:val="0005016F"/>
    <w:rsid w:val="00051805"/>
    <w:rsid w:val="00052296"/>
    <w:rsid w:val="000525FB"/>
    <w:rsid w:val="000544FF"/>
    <w:rsid w:val="00054E25"/>
    <w:rsid w:val="0005509E"/>
    <w:rsid w:val="000560A4"/>
    <w:rsid w:val="0005617B"/>
    <w:rsid w:val="00056482"/>
    <w:rsid w:val="00056F41"/>
    <w:rsid w:val="0006031B"/>
    <w:rsid w:val="000618A9"/>
    <w:rsid w:val="00063E07"/>
    <w:rsid w:val="000664FD"/>
    <w:rsid w:val="00066C1F"/>
    <w:rsid w:val="000704F8"/>
    <w:rsid w:val="00071685"/>
    <w:rsid w:val="00072827"/>
    <w:rsid w:val="00073E52"/>
    <w:rsid w:val="00074155"/>
    <w:rsid w:val="000756DE"/>
    <w:rsid w:val="00076C9E"/>
    <w:rsid w:val="00077AC8"/>
    <w:rsid w:val="00081530"/>
    <w:rsid w:val="00085E21"/>
    <w:rsid w:val="00086055"/>
    <w:rsid w:val="00090611"/>
    <w:rsid w:val="000913CE"/>
    <w:rsid w:val="000919B2"/>
    <w:rsid w:val="00094010"/>
    <w:rsid w:val="00094614"/>
    <w:rsid w:val="000968FB"/>
    <w:rsid w:val="000A1DB5"/>
    <w:rsid w:val="000A2EF5"/>
    <w:rsid w:val="000A5614"/>
    <w:rsid w:val="000A57FA"/>
    <w:rsid w:val="000A78EE"/>
    <w:rsid w:val="000A78FC"/>
    <w:rsid w:val="000B252E"/>
    <w:rsid w:val="000B6B19"/>
    <w:rsid w:val="000C0799"/>
    <w:rsid w:val="000C14F8"/>
    <w:rsid w:val="000C272E"/>
    <w:rsid w:val="000C33DB"/>
    <w:rsid w:val="000D46F0"/>
    <w:rsid w:val="000E1B0A"/>
    <w:rsid w:val="000E1C5E"/>
    <w:rsid w:val="000E2237"/>
    <w:rsid w:val="000E35BB"/>
    <w:rsid w:val="000E4FF3"/>
    <w:rsid w:val="000E509C"/>
    <w:rsid w:val="000E5116"/>
    <w:rsid w:val="000F191D"/>
    <w:rsid w:val="000F24D6"/>
    <w:rsid w:val="000F2583"/>
    <w:rsid w:val="000F429B"/>
    <w:rsid w:val="000F44E1"/>
    <w:rsid w:val="000F62FD"/>
    <w:rsid w:val="000F6B3F"/>
    <w:rsid w:val="000F6E96"/>
    <w:rsid w:val="0010286F"/>
    <w:rsid w:val="00103683"/>
    <w:rsid w:val="00106ACD"/>
    <w:rsid w:val="00107408"/>
    <w:rsid w:val="001074CD"/>
    <w:rsid w:val="0011087F"/>
    <w:rsid w:val="00111598"/>
    <w:rsid w:val="00112D47"/>
    <w:rsid w:val="001131CA"/>
    <w:rsid w:val="00114C67"/>
    <w:rsid w:val="0011695E"/>
    <w:rsid w:val="00121586"/>
    <w:rsid w:val="00122748"/>
    <w:rsid w:val="001230E4"/>
    <w:rsid w:val="00125039"/>
    <w:rsid w:val="00125154"/>
    <w:rsid w:val="00127BEE"/>
    <w:rsid w:val="0013067F"/>
    <w:rsid w:val="00130E04"/>
    <w:rsid w:val="00131D29"/>
    <w:rsid w:val="001366EA"/>
    <w:rsid w:val="00137E13"/>
    <w:rsid w:val="00141579"/>
    <w:rsid w:val="001417D1"/>
    <w:rsid w:val="0014351D"/>
    <w:rsid w:val="0014525C"/>
    <w:rsid w:val="001458E9"/>
    <w:rsid w:val="00146E18"/>
    <w:rsid w:val="001509DB"/>
    <w:rsid w:val="00151370"/>
    <w:rsid w:val="00152666"/>
    <w:rsid w:val="00155883"/>
    <w:rsid w:val="001641C5"/>
    <w:rsid w:val="0016493D"/>
    <w:rsid w:val="001670A3"/>
    <w:rsid w:val="00167865"/>
    <w:rsid w:val="00172B03"/>
    <w:rsid w:val="00174765"/>
    <w:rsid w:val="00174E6E"/>
    <w:rsid w:val="00175959"/>
    <w:rsid w:val="00175B3C"/>
    <w:rsid w:val="001874D4"/>
    <w:rsid w:val="00191151"/>
    <w:rsid w:val="00191346"/>
    <w:rsid w:val="00195C21"/>
    <w:rsid w:val="00196A7E"/>
    <w:rsid w:val="001A01EC"/>
    <w:rsid w:val="001A50AB"/>
    <w:rsid w:val="001B272D"/>
    <w:rsid w:val="001B2BD6"/>
    <w:rsid w:val="001B542F"/>
    <w:rsid w:val="001B7A17"/>
    <w:rsid w:val="001C0742"/>
    <w:rsid w:val="001C0C61"/>
    <w:rsid w:val="001C456E"/>
    <w:rsid w:val="001C5236"/>
    <w:rsid w:val="001C6F4C"/>
    <w:rsid w:val="001D454E"/>
    <w:rsid w:val="001D6E15"/>
    <w:rsid w:val="001E0E3F"/>
    <w:rsid w:val="001E1D61"/>
    <w:rsid w:val="001E462B"/>
    <w:rsid w:val="001E668B"/>
    <w:rsid w:val="001E6959"/>
    <w:rsid w:val="001E6CF7"/>
    <w:rsid w:val="001F1480"/>
    <w:rsid w:val="001F43C3"/>
    <w:rsid w:val="001F4E83"/>
    <w:rsid w:val="001F5CE7"/>
    <w:rsid w:val="0020034D"/>
    <w:rsid w:val="00200B6E"/>
    <w:rsid w:val="0020475C"/>
    <w:rsid w:val="0020489F"/>
    <w:rsid w:val="00204DF9"/>
    <w:rsid w:val="00204E04"/>
    <w:rsid w:val="00205909"/>
    <w:rsid w:val="00206B1D"/>
    <w:rsid w:val="00210847"/>
    <w:rsid w:val="00210855"/>
    <w:rsid w:val="002117C7"/>
    <w:rsid w:val="00211A81"/>
    <w:rsid w:val="0021336C"/>
    <w:rsid w:val="00213864"/>
    <w:rsid w:val="00214BFF"/>
    <w:rsid w:val="00215DEC"/>
    <w:rsid w:val="002162F1"/>
    <w:rsid w:val="002222C8"/>
    <w:rsid w:val="00223003"/>
    <w:rsid w:val="0022544B"/>
    <w:rsid w:val="002262AB"/>
    <w:rsid w:val="002265BC"/>
    <w:rsid w:val="002266BD"/>
    <w:rsid w:val="00234FF6"/>
    <w:rsid w:val="00236B62"/>
    <w:rsid w:val="00237F36"/>
    <w:rsid w:val="00240F47"/>
    <w:rsid w:val="002421AB"/>
    <w:rsid w:val="00242F8E"/>
    <w:rsid w:val="00243D4C"/>
    <w:rsid w:val="00245FF3"/>
    <w:rsid w:val="002501ED"/>
    <w:rsid w:val="002509E5"/>
    <w:rsid w:val="00251FE4"/>
    <w:rsid w:val="00255214"/>
    <w:rsid w:val="002570EE"/>
    <w:rsid w:val="00260236"/>
    <w:rsid w:val="002620A8"/>
    <w:rsid w:val="00263792"/>
    <w:rsid w:val="002641B6"/>
    <w:rsid w:val="002673CD"/>
    <w:rsid w:val="00267494"/>
    <w:rsid w:val="002707AF"/>
    <w:rsid w:val="00270B47"/>
    <w:rsid w:val="00273698"/>
    <w:rsid w:val="0027427D"/>
    <w:rsid w:val="00274B81"/>
    <w:rsid w:val="002754B7"/>
    <w:rsid w:val="00281661"/>
    <w:rsid w:val="00283BA6"/>
    <w:rsid w:val="002843AA"/>
    <w:rsid w:val="00287035"/>
    <w:rsid w:val="00291992"/>
    <w:rsid w:val="00292C46"/>
    <w:rsid w:val="002963B3"/>
    <w:rsid w:val="00297160"/>
    <w:rsid w:val="00297D6B"/>
    <w:rsid w:val="002A02B8"/>
    <w:rsid w:val="002A13F8"/>
    <w:rsid w:val="002A38B0"/>
    <w:rsid w:val="002A435E"/>
    <w:rsid w:val="002A5E37"/>
    <w:rsid w:val="002A6144"/>
    <w:rsid w:val="002A6242"/>
    <w:rsid w:val="002A7197"/>
    <w:rsid w:val="002B037D"/>
    <w:rsid w:val="002B06B8"/>
    <w:rsid w:val="002B1E70"/>
    <w:rsid w:val="002B4E71"/>
    <w:rsid w:val="002B5A17"/>
    <w:rsid w:val="002B6673"/>
    <w:rsid w:val="002C0222"/>
    <w:rsid w:val="002C0453"/>
    <w:rsid w:val="002C23A2"/>
    <w:rsid w:val="002C3174"/>
    <w:rsid w:val="002C7812"/>
    <w:rsid w:val="002D04AF"/>
    <w:rsid w:val="002D2389"/>
    <w:rsid w:val="002D5E6B"/>
    <w:rsid w:val="002D6D9D"/>
    <w:rsid w:val="002E1326"/>
    <w:rsid w:val="002E2018"/>
    <w:rsid w:val="002E42AC"/>
    <w:rsid w:val="002E4631"/>
    <w:rsid w:val="002E7A64"/>
    <w:rsid w:val="002F2503"/>
    <w:rsid w:val="002F2D0F"/>
    <w:rsid w:val="002F677E"/>
    <w:rsid w:val="002F67DB"/>
    <w:rsid w:val="002F683F"/>
    <w:rsid w:val="003038B4"/>
    <w:rsid w:val="00304041"/>
    <w:rsid w:val="00304397"/>
    <w:rsid w:val="0031348A"/>
    <w:rsid w:val="003147BB"/>
    <w:rsid w:val="00314868"/>
    <w:rsid w:val="003158CD"/>
    <w:rsid w:val="00320247"/>
    <w:rsid w:val="003220D3"/>
    <w:rsid w:val="003221AF"/>
    <w:rsid w:val="003252C1"/>
    <w:rsid w:val="003254B6"/>
    <w:rsid w:val="0032623A"/>
    <w:rsid w:val="003301B8"/>
    <w:rsid w:val="00333998"/>
    <w:rsid w:val="003341AA"/>
    <w:rsid w:val="003342D9"/>
    <w:rsid w:val="0033767D"/>
    <w:rsid w:val="003414D8"/>
    <w:rsid w:val="00345BB9"/>
    <w:rsid w:val="00350BA9"/>
    <w:rsid w:val="00351590"/>
    <w:rsid w:val="00352626"/>
    <w:rsid w:val="0035383B"/>
    <w:rsid w:val="0035682D"/>
    <w:rsid w:val="00356A62"/>
    <w:rsid w:val="00357D49"/>
    <w:rsid w:val="00360DB1"/>
    <w:rsid w:val="0036151F"/>
    <w:rsid w:val="003634E3"/>
    <w:rsid w:val="00364A9E"/>
    <w:rsid w:val="00364E67"/>
    <w:rsid w:val="00374F1E"/>
    <w:rsid w:val="00377B59"/>
    <w:rsid w:val="0038092C"/>
    <w:rsid w:val="003835D9"/>
    <w:rsid w:val="003915B7"/>
    <w:rsid w:val="003A117C"/>
    <w:rsid w:val="003A1529"/>
    <w:rsid w:val="003A6CD6"/>
    <w:rsid w:val="003B23DE"/>
    <w:rsid w:val="003B7103"/>
    <w:rsid w:val="003C2B8F"/>
    <w:rsid w:val="003C6DB3"/>
    <w:rsid w:val="003C7995"/>
    <w:rsid w:val="003D14BF"/>
    <w:rsid w:val="003D153C"/>
    <w:rsid w:val="003D3430"/>
    <w:rsid w:val="003D371E"/>
    <w:rsid w:val="003D4105"/>
    <w:rsid w:val="003D47D1"/>
    <w:rsid w:val="003D601B"/>
    <w:rsid w:val="003E0E4F"/>
    <w:rsid w:val="003E1B03"/>
    <w:rsid w:val="003E2516"/>
    <w:rsid w:val="003E2806"/>
    <w:rsid w:val="003E3E92"/>
    <w:rsid w:val="003E668D"/>
    <w:rsid w:val="003E6BFF"/>
    <w:rsid w:val="003F0731"/>
    <w:rsid w:val="003F2054"/>
    <w:rsid w:val="003F2951"/>
    <w:rsid w:val="003F2D00"/>
    <w:rsid w:val="003F4A9D"/>
    <w:rsid w:val="003F6D4D"/>
    <w:rsid w:val="003F7D01"/>
    <w:rsid w:val="00400849"/>
    <w:rsid w:val="0040178D"/>
    <w:rsid w:val="00407B12"/>
    <w:rsid w:val="00410D96"/>
    <w:rsid w:val="004116DE"/>
    <w:rsid w:val="00416742"/>
    <w:rsid w:val="00420320"/>
    <w:rsid w:val="00421266"/>
    <w:rsid w:val="004217BE"/>
    <w:rsid w:val="00421E91"/>
    <w:rsid w:val="004226C4"/>
    <w:rsid w:val="00422CA4"/>
    <w:rsid w:val="004235AC"/>
    <w:rsid w:val="00423D80"/>
    <w:rsid w:val="004243F2"/>
    <w:rsid w:val="00424C5F"/>
    <w:rsid w:val="0042513E"/>
    <w:rsid w:val="00425383"/>
    <w:rsid w:val="00426EA5"/>
    <w:rsid w:val="004303AD"/>
    <w:rsid w:val="0043077C"/>
    <w:rsid w:val="004316D4"/>
    <w:rsid w:val="00433B1C"/>
    <w:rsid w:val="00434146"/>
    <w:rsid w:val="004419FD"/>
    <w:rsid w:val="00447188"/>
    <w:rsid w:val="004475C4"/>
    <w:rsid w:val="00450E18"/>
    <w:rsid w:val="004520D4"/>
    <w:rsid w:val="00454E9D"/>
    <w:rsid w:val="00456855"/>
    <w:rsid w:val="004612DC"/>
    <w:rsid w:val="00462779"/>
    <w:rsid w:val="0046436A"/>
    <w:rsid w:val="004676CC"/>
    <w:rsid w:val="00470085"/>
    <w:rsid w:val="0047074A"/>
    <w:rsid w:val="00471739"/>
    <w:rsid w:val="004734A9"/>
    <w:rsid w:val="00475574"/>
    <w:rsid w:val="004771B6"/>
    <w:rsid w:val="0048031E"/>
    <w:rsid w:val="00483805"/>
    <w:rsid w:val="00483A2A"/>
    <w:rsid w:val="00492990"/>
    <w:rsid w:val="00492EBC"/>
    <w:rsid w:val="00493969"/>
    <w:rsid w:val="00494A72"/>
    <w:rsid w:val="00495041"/>
    <w:rsid w:val="00495199"/>
    <w:rsid w:val="004A0A5C"/>
    <w:rsid w:val="004A0E75"/>
    <w:rsid w:val="004A4702"/>
    <w:rsid w:val="004A679E"/>
    <w:rsid w:val="004A6D47"/>
    <w:rsid w:val="004A7EF4"/>
    <w:rsid w:val="004B1746"/>
    <w:rsid w:val="004B6754"/>
    <w:rsid w:val="004B6D95"/>
    <w:rsid w:val="004C2287"/>
    <w:rsid w:val="004C4396"/>
    <w:rsid w:val="004C5206"/>
    <w:rsid w:val="004C5583"/>
    <w:rsid w:val="004C5B4F"/>
    <w:rsid w:val="004C671F"/>
    <w:rsid w:val="004C69A9"/>
    <w:rsid w:val="004D0897"/>
    <w:rsid w:val="004D145A"/>
    <w:rsid w:val="004E2E0C"/>
    <w:rsid w:val="004E3589"/>
    <w:rsid w:val="004E3C86"/>
    <w:rsid w:val="004E4EC7"/>
    <w:rsid w:val="004F05E8"/>
    <w:rsid w:val="004F2B4E"/>
    <w:rsid w:val="004F5895"/>
    <w:rsid w:val="004F7D63"/>
    <w:rsid w:val="004F7E4A"/>
    <w:rsid w:val="00500B2F"/>
    <w:rsid w:val="00501A7C"/>
    <w:rsid w:val="005023F0"/>
    <w:rsid w:val="00502F57"/>
    <w:rsid w:val="005033CC"/>
    <w:rsid w:val="00505ECF"/>
    <w:rsid w:val="00506ACB"/>
    <w:rsid w:val="00512167"/>
    <w:rsid w:val="005154B6"/>
    <w:rsid w:val="00516355"/>
    <w:rsid w:val="00516C78"/>
    <w:rsid w:val="00517854"/>
    <w:rsid w:val="00522B6F"/>
    <w:rsid w:val="00522BCE"/>
    <w:rsid w:val="0052378A"/>
    <w:rsid w:val="005260D0"/>
    <w:rsid w:val="00526AB6"/>
    <w:rsid w:val="00526D9E"/>
    <w:rsid w:val="0053031F"/>
    <w:rsid w:val="00531FBC"/>
    <w:rsid w:val="00532C1B"/>
    <w:rsid w:val="00534156"/>
    <w:rsid w:val="00535849"/>
    <w:rsid w:val="00542D0A"/>
    <w:rsid w:val="005456AB"/>
    <w:rsid w:val="00552471"/>
    <w:rsid w:val="00552CA6"/>
    <w:rsid w:val="00556581"/>
    <w:rsid w:val="005576B4"/>
    <w:rsid w:val="00557CE5"/>
    <w:rsid w:val="005623D1"/>
    <w:rsid w:val="00562746"/>
    <w:rsid w:val="00564CE6"/>
    <w:rsid w:val="00564FD6"/>
    <w:rsid w:val="005656A2"/>
    <w:rsid w:val="00565C17"/>
    <w:rsid w:val="00572702"/>
    <w:rsid w:val="00572E44"/>
    <w:rsid w:val="00574B90"/>
    <w:rsid w:val="005833C2"/>
    <w:rsid w:val="0058341C"/>
    <w:rsid w:val="00583D81"/>
    <w:rsid w:val="00584FBC"/>
    <w:rsid w:val="00584FF5"/>
    <w:rsid w:val="00586255"/>
    <w:rsid w:val="0059053F"/>
    <w:rsid w:val="005938E4"/>
    <w:rsid w:val="0059469D"/>
    <w:rsid w:val="00595134"/>
    <w:rsid w:val="005958DF"/>
    <w:rsid w:val="005962DE"/>
    <w:rsid w:val="0059733C"/>
    <w:rsid w:val="005A0591"/>
    <w:rsid w:val="005A060B"/>
    <w:rsid w:val="005A06D9"/>
    <w:rsid w:val="005A0E08"/>
    <w:rsid w:val="005A4D22"/>
    <w:rsid w:val="005B1BC4"/>
    <w:rsid w:val="005B228C"/>
    <w:rsid w:val="005B5E92"/>
    <w:rsid w:val="005B7644"/>
    <w:rsid w:val="005B7813"/>
    <w:rsid w:val="005B7D78"/>
    <w:rsid w:val="005C4E69"/>
    <w:rsid w:val="005C53EC"/>
    <w:rsid w:val="005C6EEF"/>
    <w:rsid w:val="005C72B5"/>
    <w:rsid w:val="005D3190"/>
    <w:rsid w:val="005D38B6"/>
    <w:rsid w:val="005D5586"/>
    <w:rsid w:val="005D654F"/>
    <w:rsid w:val="005E2F91"/>
    <w:rsid w:val="005E6546"/>
    <w:rsid w:val="005E6A98"/>
    <w:rsid w:val="005E709F"/>
    <w:rsid w:val="005F0A23"/>
    <w:rsid w:val="005F4E6B"/>
    <w:rsid w:val="005F54C5"/>
    <w:rsid w:val="005F78AE"/>
    <w:rsid w:val="005F7D24"/>
    <w:rsid w:val="00600F83"/>
    <w:rsid w:val="00601449"/>
    <w:rsid w:val="00601B36"/>
    <w:rsid w:val="00605241"/>
    <w:rsid w:val="00607DD5"/>
    <w:rsid w:val="00610969"/>
    <w:rsid w:val="0061101F"/>
    <w:rsid w:val="0061125F"/>
    <w:rsid w:val="00611919"/>
    <w:rsid w:val="006133C2"/>
    <w:rsid w:val="00620854"/>
    <w:rsid w:val="00620A70"/>
    <w:rsid w:val="00627C26"/>
    <w:rsid w:val="00632262"/>
    <w:rsid w:val="006326F4"/>
    <w:rsid w:val="00632B00"/>
    <w:rsid w:val="006332FD"/>
    <w:rsid w:val="006347B4"/>
    <w:rsid w:val="00635A05"/>
    <w:rsid w:val="0063673E"/>
    <w:rsid w:val="00642EDA"/>
    <w:rsid w:val="00643D50"/>
    <w:rsid w:val="006457AE"/>
    <w:rsid w:val="006519F4"/>
    <w:rsid w:val="006534CA"/>
    <w:rsid w:val="00653B02"/>
    <w:rsid w:val="006548B1"/>
    <w:rsid w:val="006555F0"/>
    <w:rsid w:val="0065786C"/>
    <w:rsid w:val="006579DC"/>
    <w:rsid w:val="006612B6"/>
    <w:rsid w:val="00665FE6"/>
    <w:rsid w:val="00666D04"/>
    <w:rsid w:val="00666D30"/>
    <w:rsid w:val="00667FEF"/>
    <w:rsid w:val="00670DBC"/>
    <w:rsid w:val="00671785"/>
    <w:rsid w:val="00677547"/>
    <w:rsid w:val="00681D4A"/>
    <w:rsid w:val="00683220"/>
    <w:rsid w:val="006837A0"/>
    <w:rsid w:val="00684849"/>
    <w:rsid w:val="006855FB"/>
    <w:rsid w:val="00685C10"/>
    <w:rsid w:val="00687191"/>
    <w:rsid w:val="00687829"/>
    <w:rsid w:val="0068796C"/>
    <w:rsid w:val="00694667"/>
    <w:rsid w:val="0069678A"/>
    <w:rsid w:val="00697049"/>
    <w:rsid w:val="006A2849"/>
    <w:rsid w:val="006A6676"/>
    <w:rsid w:val="006A757D"/>
    <w:rsid w:val="006A759D"/>
    <w:rsid w:val="006A7CB4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C0263"/>
    <w:rsid w:val="006C03B7"/>
    <w:rsid w:val="006C2202"/>
    <w:rsid w:val="006C5520"/>
    <w:rsid w:val="006C7B00"/>
    <w:rsid w:val="006D253C"/>
    <w:rsid w:val="006D2D66"/>
    <w:rsid w:val="006D39FA"/>
    <w:rsid w:val="006D3AF9"/>
    <w:rsid w:val="006D434C"/>
    <w:rsid w:val="006D4EC8"/>
    <w:rsid w:val="006D543D"/>
    <w:rsid w:val="006D5D34"/>
    <w:rsid w:val="006D74C1"/>
    <w:rsid w:val="006E6137"/>
    <w:rsid w:val="006E62DA"/>
    <w:rsid w:val="006E77FF"/>
    <w:rsid w:val="006F5D39"/>
    <w:rsid w:val="006F6623"/>
    <w:rsid w:val="007015D3"/>
    <w:rsid w:val="00701FB9"/>
    <w:rsid w:val="00702A90"/>
    <w:rsid w:val="00702BB2"/>
    <w:rsid w:val="0070340D"/>
    <w:rsid w:val="0070693C"/>
    <w:rsid w:val="00716BF0"/>
    <w:rsid w:val="0072302C"/>
    <w:rsid w:val="00724179"/>
    <w:rsid w:val="007263BA"/>
    <w:rsid w:val="00726D13"/>
    <w:rsid w:val="007272D0"/>
    <w:rsid w:val="00730022"/>
    <w:rsid w:val="007321E0"/>
    <w:rsid w:val="00733549"/>
    <w:rsid w:val="00735E4C"/>
    <w:rsid w:val="0073643C"/>
    <w:rsid w:val="00737CF9"/>
    <w:rsid w:val="00742D66"/>
    <w:rsid w:val="007470F3"/>
    <w:rsid w:val="00747944"/>
    <w:rsid w:val="007507F4"/>
    <w:rsid w:val="00752116"/>
    <w:rsid w:val="00754F03"/>
    <w:rsid w:val="00755EC4"/>
    <w:rsid w:val="007560BD"/>
    <w:rsid w:val="00757350"/>
    <w:rsid w:val="00757A0D"/>
    <w:rsid w:val="00760758"/>
    <w:rsid w:val="00760F79"/>
    <w:rsid w:val="00762374"/>
    <w:rsid w:val="00762ECF"/>
    <w:rsid w:val="00765967"/>
    <w:rsid w:val="00765FAA"/>
    <w:rsid w:val="00766E3B"/>
    <w:rsid w:val="0076783C"/>
    <w:rsid w:val="00770D50"/>
    <w:rsid w:val="007730A8"/>
    <w:rsid w:val="00774E14"/>
    <w:rsid w:val="00774FF9"/>
    <w:rsid w:val="00775063"/>
    <w:rsid w:val="00780079"/>
    <w:rsid w:val="00781392"/>
    <w:rsid w:val="00784013"/>
    <w:rsid w:val="00784839"/>
    <w:rsid w:val="007879F6"/>
    <w:rsid w:val="0079020D"/>
    <w:rsid w:val="00790B80"/>
    <w:rsid w:val="00792946"/>
    <w:rsid w:val="0079468F"/>
    <w:rsid w:val="00795045"/>
    <w:rsid w:val="00795B0C"/>
    <w:rsid w:val="00796459"/>
    <w:rsid w:val="00796700"/>
    <w:rsid w:val="0079776F"/>
    <w:rsid w:val="007A0848"/>
    <w:rsid w:val="007A22BA"/>
    <w:rsid w:val="007A2E0E"/>
    <w:rsid w:val="007A5956"/>
    <w:rsid w:val="007B09C0"/>
    <w:rsid w:val="007B0DB3"/>
    <w:rsid w:val="007B1B86"/>
    <w:rsid w:val="007B307E"/>
    <w:rsid w:val="007B4534"/>
    <w:rsid w:val="007B47E6"/>
    <w:rsid w:val="007B4E1D"/>
    <w:rsid w:val="007B7544"/>
    <w:rsid w:val="007C2A30"/>
    <w:rsid w:val="007C66D2"/>
    <w:rsid w:val="007C6DDD"/>
    <w:rsid w:val="007D1FB3"/>
    <w:rsid w:val="007D2855"/>
    <w:rsid w:val="007D342A"/>
    <w:rsid w:val="007D5386"/>
    <w:rsid w:val="007D59B4"/>
    <w:rsid w:val="007D76AA"/>
    <w:rsid w:val="007E07A1"/>
    <w:rsid w:val="007E193E"/>
    <w:rsid w:val="007E49CC"/>
    <w:rsid w:val="007E4EE8"/>
    <w:rsid w:val="007E5340"/>
    <w:rsid w:val="007E6598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AC9"/>
    <w:rsid w:val="008134CC"/>
    <w:rsid w:val="00813532"/>
    <w:rsid w:val="00814DED"/>
    <w:rsid w:val="0082024E"/>
    <w:rsid w:val="00820997"/>
    <w:rsid w:val="008213E5"/>
    <w:rsid w:val="0082167D"/>
    <w:rsid w:val="00821877"/>
    <w:rsid w:val="00822EE2"/>
    <w:rsid w:val="00824211"/>
    <w:rsid w:val="008259A0"/>
    <w:rsid w:val="0082606D"/>
    <w:rsid w:val="00827D94"/>
    <w:rsid w:val="0083169B"/>
    <w:rsid w:val="00835C95"/>
    <w:rsid w:val="00840C61"/>
    <w:rsid w:val="00841FD0"/>
    <w:rsid w:val="0084676D"/>
    <w:rsid w:val="00846ACF"/>
    <w:rsid w:val="00846B9E"/>
    <w:rsid w:val="008515E2"/>
    <w:rsid w:val="00853C40"/>
    <w:rsid w:val="00855594"/>
    <w:rsid w:val="00857A02"/>
    <w:rsid w:val="00860D1B"/>
    <w:rsid w:val="00872D4A"/>
    <w:rsid w:val="00876815"/>
    <w:rsid w:val="00881073"/>
    <w:rsid w:val="00881886"/>
    <w:rsid w:val="00883432"/>
    <w:rsid w:val="00884578"/>
    <w:rsid w:val="0088582E"/>
    <w:rsid w:val="00885D50"/>
    <w:rsid w:val="00887C4D"/>
    <w:rsid w:val="00890063"/>
    <w:rsid w:val="008913E5"/>
    <w:rsid w:val="008918E2"/>
    <w:rsid w:val="00891B64"/>
    <w:rsid w:val="0089275D"/>
    <w:rsid w:val="00893380"/>
    <w:rsid w:val="00897952"/>
    <w:rsid w:val="008A157B"/>
    <w:rsid w:val="008A28F7"/>
    <w:rsid w:val="008A4544"/>
    <w:rsid w:val="008A7AF0"/>
    <w:rsid w:val="008B095F"/>
    <w:rsid w:val="008B1E54"/>
    <w:rsid w:val="008B2509"/>
    <w:rsid w:val="008C0056"/>
    <w:rsid w:val="008C059C"/>
    <w:rsid w:val="008C0C74"/>
    <w:rsid w:val="008C297F"/>
    <w:rsid w:val="008C412A"/>
    <w:rsid w:val="008C6802"/>
    <w:rsid w:val="008C752F"/>
    <w:rsid w:val="008C7A6E"/>
    <w:rsid w:val="008C7C2D"/>
    <w:rsid w:val="008D2763"/>
    <w:rsid w:val="008D309A"/>
    <w:rsid w:val="008E078D"/>
    <w:rsid w:val="008E1F2C"/>
    <w:rsid w:val="008E2437"/>
    <w:rsid w:val="008E2449"/>
    <w:rsid w:val="008E505A"/>
    <w:rsid w:val="008E6431"/>
    <w:rsid w:val="008F269E"/>
    <w:rsid w:val="008F2C8D"/>
    <w:rsid w:val="008F3002"/>
    <w:rsid w:val="008F6783"/>
    <w:rsid w:val="008F6BED"/>
    <w:rsid w:val="0090150A"/>
    <w:rsid w:val="009015D5"/>
    <w:rsid w:val="00904A1E"/>
    <w:rsid w:val="00905DB4"/>
    <w:rsid w:val="00906487"/>
    <w:rsid w:val="009076F0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7E07"/>
    <w:rsid w:val="009401F2"/>
    <w:rsid w:val="009403BA"/>
    <w:rsid w:val="00942A97"/>
    <w:rsid w:val="00947B4B"/>
    <w:rsid w:val="00947BCD"/>
    <w:rsid w:val="00950BFD"/>
    <w:rsid w:val="00952E12"/>
    <w:rsid w:val="0095386D"/>
    <w:rsid w:val="00956891"/>
    <w:rsid w:val="00962052"/>
    <w:rsid w:val="00971519"/>
    <w:rsid w:val="00974ECD"/>
    <w:rsid w:val="009757C7"/>
    <w:rsid w:val="00977E27"/>
    <w:rsid w:val="00977EE6"/>
    <w:rsid w:val="00980B30"/>
    <w:rsid w:val="00984C13"/>
    <w:rsid w:val="00987F4E"/>
    <w:rsid w:val="00992717"/>
    <w:rsid w:val="009949CF"/>
    <w:rsid w:val="00994E45"/>
    <w:rsid w:val="00995CE8"/>
    <w:rsid w:val="0099712D"/>
    <w:rsid w:val="009A0416"/>
    <w:rsid w:val="009A13C9"/>
    <w:rsid w:val="009A3BFB"/>
    <w:rsid w:val="009A68BE"/>
    <w:rsid w:val="009A709D"/>
    <w:rsid w:val="009A7689"/>
    <w:rsid w:val="009B2E41"/>
    <w:rsid w:val="009B3652"/>
    <w:rsid w:val="009B3A77"/>
    <w:rsid w:val="009B4EE3"/>
    <w:rsid w:val="009D316C"/>
    <w:rsid w:val="009D4E45"/>
    <w:rsid w:val="009E0044"/>
    <w:rsid w:val="009E11E8"/>
    <w:rsid w:val="009E1D4C"/>
    <w:rsid w:val="009E3124"/>
    <w:rsid w:val="009E3154"/>
    <w:rsid w:val="009E377F"/>
    <w:rsid w:val="009E3E7B"/>
    <w:rsid w:val="009E4DDE"/>
    <w:rsid w:val="009E6F7C"/>
    <w:rsid w:val="009F0E52"/>
    <w:rsid w:val="009F318F"/>
    <w:rsid w:val="009F3A64"/>
    <w:rsid w:val="009F4C51"/>
    <w:rsid w:val="009F6313"/>
    <w:rsid w:val="00A00B22"/>
    <w:rsid w:val="00A03492"/>
    <w:rsid w:val="00A0368A"/>
    <w:rsid w:val="00A0392F"/>
    <w:rsid w:val="00A05921"/>
    <w:rsid w:val="00A07DB1"/>
    <w:rsid w:val="00A07E00"/>
    <w:rsid w:val="00A10A86"/>
    <w:rsid w:val="00A128A0"/>
    <w:rsid w:val="00A14F22"/>
    <w:rsid w:val="00A20E82"/>
    <w:rsid w:val="00A226FD"/>
    <w:rsid w:val="00A25A37"/>
    <w:rsid w:val="00A269F1"/>
    <w:rsid w:val="00A27C1C"/>
    <w:rsid w:val="00A33FF5"/>
    <w:rsid w:val="00A3400D"/>
    <w:rsid w:val="00A421ED"/>
    <w:rsid w:val="00A43FAF"/>
    <w:rsid w:val="00A45397"/>
    <w:rsid w:val="00A52E2C"/>
    <w:rsid w:val="00A565B6"/>
    <w:rsid w:val="00A57650"/>
    <w:rsid w:val="00A57E19"/>
    <w:rsid w:val="00A61EA0"/>
    <w:rsid w:val="00A62171"/>
    <w:rsid w:val="00A65E65"/>
    <w:rsid w:val="00A70B6C"/>
    <w:rsid w:val="00A73306"/>
    <w:rsid w:val="00A75CD4"/>
    <w:rsid w:val="00A7677D"/>
    <w:rsid w:val="00A8110E"/>
    <w:rsid w:val="00A81301"/>
    <w:rsid w:val="00A843D7"/>
    <w:rsid w:val="00A8488E"/>
    <w:rsid w:val="00A84895"/>
    <w:rsid w:val="00A862BF"/>
    <w:rsid w:val="00A8630F"/>
    <w:rsid w:val="00A92127"/>
    <w:rsid w:val="00A95B90"/>
    <w:rsid w:val="00AA3B37"/>
    <w:rsid w:val="00AA678A"/>
    <w:rsid w:val="00AA6812"/>
    <w:rsid w:val="00AA7AAB"/>
    <w:rsid w:val="00AB281F"/>
    <w:rsid w:val="00AC0874"/>
    <w:rsid w:val="00AC0F30"/>
    <w:rsid w:val="00AC1B4F"/>
    <w:rsid w:val="00AC26A8"/>
    <w:rsid w:val="00AC31C2"/>
    <w:rsid w:val="00AD0415"/>
    <w:rsid w:val="00AD14DE"/>
    <w:rsid w:val="00AD4704"/>
    <w:rsid w:val="00AD70B9"/>
    <w:rsid w:val="00AE0D62"/>
    <w:rsid w:val="00AE33B9"/>
    <w:rsid w:val="00AE4FA2"/>
    <w:rsid w:val="00AE50D5"/>
    <w:rsid w:val="00AE547C"/>
    <w:rsid w:val="00AF3171"/>
    <w:rsid w:val="00AF35BE"/>
    <w:rsid w:val="00AF3E96"/>
    <w:rsid w:val="00AF7137"/>
    <w:rsid w:val="00B00720"/>
    <w:rsid w:val="00B01AEB"/>
    <w:rsid w:val="00B0407E"/>
    <w:rsid w:val="00B04268"/>
    <w:rsid w:val="00B10EC4"/>
    <w:rsid w:val="00B1108A"/>
    <w:rsid w:val="00B12D6C"/>
    <w:rsid w:val="00B12E29"/>
    <w:rsid w:val="00B14349"/>
    <w:rsid w:val="00B14E11"/>
    <w:rsid w:val="00B16232"/>
    <w:rsid w:val="00B16252"/>
    <w:rsid w:val="00B16DC8"/>
    <w:rsid w:val="00B17BCE"/>
    <w:rsid w:val="00B20F14"/>
    <w:rsid w:val="00B20F2A"/>
    <w:rsid w:val="00B213B7"/>
    <w:rsid w:val="00B21F27"/>
    <w:rsid w:val="00B22033"/>
    <w:rsid w:val="00B36758"/>
    <w:rsid w:val="00B4029F"/>
    <w:rsid w:val="00B43DFE"/>
    <w:rsid w:val="00B4415B"/>
    <w:rsid w:val="00B44784"/>
    <w:rsid w:val="00B452D1"/>
    <w:rsid w:val="00B45E62"/>
    <w:rsid w:val="00B51DE5"/>
    <w:rsid w:val="00B52289"/>
    <w:rsid w:val="00B53685"/>
    <w:rsid w:val="00B57E5F"/>
    <w:rsid w:val="00B601BD"/>
    <w:rsid w:val="00B61665"/>
    <w:rsid w:val="00B62001"/>
    <w:rsid w:val="00B63C3E"/>
    <w:rsid w:val="00B65211"/>
    <w:rsid w:val="00B670EF"/>
    <w:rsid w:val="00B6768F"/>
    <w:rsid w:val="00B714DC"/>
    <w:rsid w:val="00B719B6"/>
    <w:rsid w:val="00B7333A"/>
    <w:rsid w:val="00B74517"/>
    <w:rsid w:val="00B8033C"/>
    <w:rsid w:val="00B80818"/>
    <w:rsid w:val="00B80D8D"/>
    <w:rsid w:val="00B838D6"/>
    <w:rsid w:val="00B83DC7"/>
    <w:rsid w:val="00B84838"/>
    <w:rsid w:val="00B867AA"/>
    <w:rsid w:val="00B87D88"/>
    <w:rsid w:val="00B909B8"/>
    <w:rsid w:val="00B90AEF"/>
    <w:rsid w:val="00B93517"/>
    <w:rsid w:val="00B96EFA"/>
    <w:rsid w:val="00B97505"/>
    <w:rsid w:val="00BA0B3F"/>
    <w:rsid w:val="00BA1161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C10E4"/>
    <w:rsid w:val="00BC1DEA"/>
    <w:rsid w:val="00BC27E6"/>
    <w:rsid w:val="00BC2B33"/>
    <w:rsid w:val="00BC3381"/>
    <w:rsid w:val="00BC42FE"/>
    <w:rsid w:val="00BC4B9A"/>
    <w:rsid w:val="00BC7BC0"/>
    <w:rsid w:val="00BC7E42"/>
    <w:rsid w:val="00BD2563"/>
    <w:rsid w:val="00BD31C1"/>
    <w:rsid w:val="00BD51B4"/>
    <w:rsid w:val="00BD55BA"/>
    <w:rsid w:val="00BD6458"/>
    <w:rsid w:val="00BE2209"/>
    <w:rsid w:val="00BE27A2"/>
    <w:rsid w:val="00BE373D"/>
    <w:rsid w:val="00BE3BCA"/>
    <w:rsid w:val="00BE461B"/>
    <w:rsid w:val="00BE5364"/>
    <w:rsid w:val="00BF1B5C"/>
    <w:rsid w:val="00BF3C8F"/>
    <w:rsid w:val="00BF3CE2"/>
    <w:rsid w:val="00BF5693"/>
    <w:rsid w:val="00BF6B9F"/>
    <w:rsid w:val="00BF7711"/>
    <w:rsid w:val="00C01693"/>
    <w:rsid w:val="00C02935"/>
    <w:rsid w:val="00C070FA"/>
    <w:rsid w:val="00C07D04"/>
    <w:rsid w:val="00C155CC"/>
    <w:rsid w:val="00C157F5"/>
    <w:rsid w:val="00C20020"/>
    <w:rsid w:val="00C217F5"/>
    <w:rsid w:val="00C31C02"/>
    <w:rsid w:val="00C34DCB"/>
    <w:rsid w:val="00C37474"/>
    <w:rsid w:val="00C376A6"/>
    <w:rsid w:val="00C40487"/>
    <w:rsid w:val="00C41FBD"/>
    <w:rsid w:val="00C4610D"/>
    <w:rsid w:val="00C46413"/>
    <w:rsid w:val="00C46437"/>
    <w:rsid w:val="00C4681C"/>
    <w:rsid w:val="00C47359"/>
    <w:rsid w:val="00C501C7"/>
    <w:rsid w:val="00C53D4C"/>
    <w:rsid w:val="00C54ABD"/>
    <w:rsid w:val="00C57259"/>
    <w:rsid w:val="00C6080F"/>
    <w:rsid w:val="00C60A4E"/>
    <w:rsid w:val="00C61935"/>
    <w:rsid w:val="00C63026"/>
    <w:rsid w:val="00C64075"/>
    <w:rsid w:val="00C65ECD"/>
    <w:rsid w:val="00C66875"/>
    <w:rsid w:val="00C7120C"/>
    <w:rsid w:val="00C71282"/>
    <w:rsid w:val="00C7556F"/>
    <w:rsid w:val="00C75A60"/>
    <w:rsid w:val="00C75C95"/>
    <w:rsid w:val="00C8144B"/>
    <w:rsid w:val="00C81B5C"/>
    <w:rsid w:val="00C820A5"/>
    <w:rsid w:val="00C83223"/>
    <w:rsid w:val="00C8322F"/>
    <w:rsid w:val="00C856AE"/>
    <w:rsid w:val="00C857B7"/>
    <w:rsid w:val="00C8758E"/>
    <w:rsid w:val="00C87D91"/>
    <w:rsid w:val="00C92AF1"/>
    <w:rsid w:val="00C96E4B"/>
    <w:rsid w:val="00CA043B"/>
    <w:rsid w:val="00CA1DCD"/>
    <w:rsid w:val="00CA2C9D"/>
    <w:rsid w:val="00CA3E88"/>
    <w:rsid w:val="00CA6E63"/>
    <w:rsid w:val="00CA7C7F"/>
    <w:rsid w:val="00CB1611"/>
    <w:rsid w:val="00CB30AE"/>
    <w:rsid w:val="00CB4CC5"/>
    <w:rsid w:val="00CB7956"/>
    <w:rsid w:val="00CC126F"/>
    <w:rsid w:val="00CC12BA"/>
    <w:rsid w:val="00CC2174"/>
    <w:rsid w:val="00CC39D9"/>
    <w:rsid w:val="00CC60CF"/>
    <w:rsid w:val="00CC61AB"/>
    <w:rsid w:val="00CD2068"/>
    <w:rsid w:val="00CD3EBB"/>
    <w:rsid w:val="00CD5365"/>
    <w:rsid w:val="00CD659D"/>
    <w:rsid w:val="00CD7BC5"/>
    <w:rsid w:val="00CE0C67"/>
    <w:rsid w:val="00CE1DBE"/>
    <w:rsid w:val="00CE2589"/>
    <w:rsid w:val="00CE5239"/>
    <w:rsid w:val="00CE64B7"/>
    <w:rsid w:val="00CE7C4A"/>
    <w:rsid w:val="00CF148B"/>
    <w:rsid w:val="00CF1912"/>
    <w:rsid w:val="00CF371B"/>
    <w:rsid w:val="00CF6A50"/>
    <w:rsid w:val="00D00978"/>
    <w:rsid w:val="00D00A71"/>
    <w:rsid w:val="00D01206"/>
    <w:rsid w:val="00D04D6A"/>
    <w:rsid w:val="00D0661F"/>
    <w:rsid w:val="00D06F53"/>
    <w:rsid w:val="00D072FE"/>
    <w:rsid w:val="00D103AD"/>
    <w:rsid w:val="00D11095"/>
    <w:rsid w:val="00D148EB"/>
    <w:rsid w:val="00D150B0"/>
    <w:rsid w:val="00D16F1D"/>
    <w:rsid w:val="00D17E71"/>
    <w:rsid w:val="00D224B1"/>
    <w:rsid w:val="00D232D1"/>
    <w:rsid w:val="00D23851"/>
    <w:rsid w:val="00D24A8D"/>
    <w:rsid w:val="00D306FD"/>
    <w:rsid w:val="00D312C2"/>
    <w:rsid w:val="00D33D2A"/>
    <w:rsid w:val="00D36AAD"/>
    <w:rsid w:val="00D36B24"/>
    <w:rsid w:val="00D41003"/>
    <w:rsid w:val="00D42B74"/>
    <w:rsid w:val="00D4452F"/>
    <w:rsid w:val="00D4490C"/>
    <w:rsid w:val="00D46131"/>
    <w:rsid w:val="00D47213"/>
    <w:rsid w:val="00D50542"/>
    <w:rsid w:val="00D506C8"/>
    <w:rsid w:val="00D52381"/>
    <w:rsid w:val="00D52DAF"/>
    <w:rsid w:val="00D530BB"/>
    <w:rsid w:val="00D5430C"/>
    <w:rsid w:val="00D55FD2"/>
    <w:rsid w:val="00D56A74"/>
    <w:rsid w:val="00D56AD1"/>
    <w:rsid w:val="00D57C70"/>
    <w:rsid w:val="00D62C63"/>
    <w:rsid w:val="00D65525"/>
    <w:rsid w:val="00D70852"/>
    <w:rsid w:val="00D70B9C"/>
    <w:rsid w:val="00D72B20"/>
    <w:rsid w:val="00D72F1C"/>
    <w:rsid w:val="00D74525"/>
    <w:rsid w:val="00D80158"/>
    <w:rsid w:val="00D80ACB"/>
    <w:rsid w:val="00D8107F"/>
    <w:rsid w:val="00D817E4"/>
    <w:rsid w:val="00D82320"/>
    <w:rsid w:val="00D933F1"/>
    <w:rsid w:val="00D93DC5"/>
    <w:rsid w:val="00D940A7"/>
    <w:rsid w:val="00D9478A"/>
    <w:rsid w:val="00D9604C"/>
    <w:rsid w:val="00D976E7"/>
    <w:rsid w:val="00DA33B0"/>
    <w:rsid w:val="00DA3E56"/>
    <w:rsid w:val="00DA53E4"/>
    <w:rsid w:val="00DA5A9C"/>
    <w:rsid w:val="00DA75AA"/>
    <w:rsid w:val="00DA7735"/>
    <w:rsid w:val="00DB1CDC"/>
    <w:rsid w:val="00DB6C00"/>
    <w:rsid w:val="00DB7F53"/>
    <w:rsid w:val="00DC07F8"/>
    <w:rsid w:val="00DC1B12"/>
    <w:rsid w:val="00DC44A3"/>
    <w:rsid w:val="00DC7391"/>
    <w:rsid w:val="00DD1BA4"/>
    <w:rsid w:val="00DD4A2B"/>
    <w:rsid w:val="00DD6AFC"/>
    <w:rsid w:val="00DE2741"/>
    <w:rsid w:val="00DF0866"/>
    <w:rsid w:val="00DF17A1"/>
    <w:rsid w:val="00DF1DD1"/>
    <w:rsid w:val="00DF2D2E"/>
    <w:rsid w:val="00DF2FFD"/>
    <w:rsid w:val="00DF5660"/>
    <w:rsid w:val="00DF6B54"/>
    <w:rsid w:val="00E01C80"/>
    <w:rsid w:val="00E01DAA"/>
    <w:rsid w:val="00E040DD"/>
    <w:rsid w:val="00E05E38"/>
    <w:rsid w:val="00E12E2B"/>
    <w:rsid w:val="00E1485D"/>
    <w:rsid w:val="00E153DF"/>
    <w:rsid w:val="00E21B41"/>
    <w:rsid w:val="00E21CDB"/>
    <w:rsid w:val="00E224B1"/>
    <w:rsid w:val="00E2481F"/>
    <w:rsid w:val="00E334BB"/>
    <w:rsid w:val="00E33977"/>
    <w:rsid w:val="00E40285"/>
    <w:rsid w:val="00E40558"/>
    <w:rsid w:val="00E43855"/>
    <w:rsid w:val="00E46D6C"/>
    <w:rsid w:val="00E54986"/>
    <w:rsid w:val="00E55604"/>
    <w:rsid w:val="00E57415"/>
    <w:rsid w:val="00E63DDC"/>
    <w:rsid w:val="00E70470"/>
    <w:rsid w:val="00E71B4E"/>
    <w:rsid w:val="00E729B0"/>
    <w:rsid w:val="00E7616B"/>
    <w:rsid w:val="00E76A61"/>
    <w:rsid w:val="00E7740E"/>
    <w:rsid w:val="00E77FDB"/>
    <w:rsid w:val="00E812D7"/>
    <w:rsid w:val="00E816C3"/>
    <w:rsid w:val="00E823BA"/>
    <w:rsid w:val="00E83236"/>
    <w:rsid w:val="00E9125A"/>
    <w:rsid w:val="00E95F55"/>
    <w:rsid w:val="00E97071"/>
    <w:rsid w:val="00E976EC"/>
    <w:rsid w:val="00EA0EF5"/>
    <w:rsid w:val="00EA1C6D"/>
    <w:rsid w:val="00EA4B2A"/>
    <w:rsid w:val="00EA6110"/>
    <w:rsid w:val="00EB4922"/>
    <w:rsid w:val="00EC32B3"/>
    <w:rsid w:val="00EC3F81"/>
    <w:rsid w:val="00EC414E"/>
    <w:rsid w:val="00EC4351"/>
    <w:rsid w:val="00EC5057"/>
    <w:rsid w:val="00ED30B2"/>
    <w:rsid w:val="00ED4203"/>
    <w:rsid w:val="00ED5C62"/>
    <w:rsid w:val="00ED77AF"/>
    <w:rsid w:val="00ED7B2B"/>
    <w:rsid w:val="00EE03DC"/>
    <w:rsid w:val="00EE156B"/>
    <w:rsid w:val="00EE3CBC"/>
    <w:rsid w:val="00EE40BC"/>
    <w:rsid w:val="00EE5708"/>
    <w:rsid w:val="00EE5D6E"/>
    <w:rsid w:val="00EF2C8A"/>
    <w:rsid w:val="00EF2D19"/>
    <w:rsid w:val="00EF3A2D"/>
    <w:rsid w:val="00EF4389"/>
    <w:rsid w:val="00EF4B62"/>
    <w:rsid w:val="00EF6C62"/>
    <w:rsid w:val="00EF731D"/>
    <w:rsid w:val="00F018C5"/>
    <w:rsid w:val="00F069C1"/>
    <w:rsid w:val="00F12584"/>
    <w:rsid w:val="00F12853"/>
    <w:rsid w:val="00F15C61"/>
    <w:rsid w:val="00F24035"/>
    <w:rsid w:val="00F242A8"/>
    <w:rsid w:val="00F25BFA"/>
    <w:rsid w:val="00F27DF6"/>
    <w:rsid w:val="00F305E3"/>
    <w:rsid w:val="00F32474"/>
    <w:rsid w:val="00F3651D"/>
    <w:rsid w:val="00F42123"/>
    <w:rsid w:val="00F4373E"/>
    <w:rsid w:val="00F44258"/>
    <w:rsid w:val="00F456A5"/>
    <w:rsid w:val="00F469AB"/>
    <w:rsid w:val="00F50BC6"/>
    <w:rsid w:val="00F533E0"/>
    <w:rsid w:val="00F53515"/>
    <w:rsid w:val="00F53D5A"/>
    <w:rsid w:val="00F53E4C"/>
    <w:rsid w:val="00F56D40"/>
    <w:rsid w:val="00F60EEB"/>
    <w:rsid w:val="00F61650"/>
    <w:rsid w:val="00F63957"/>
    <w:rsid w:val="00F64171"/>
    <w:rsid w:val="00F6436E"/>
    <w:rsid w:val="00F64EE8"/>
    <w:rsid w:val="00F66D3D"/>
    <w:rsid w:val="00F7051C"/>
    <w:rsid w:val="00F71E5B"/>
    <w:rsid w:val="00F73F06"/>
    <w:rsid w:val="00F74453"/>
    <w:rsid w:val="00F76571"/>
    <w:rsid w:val="00F76E92"/>
    <w:rsid w:val="00F80297"/>
    <w:rsid w:val="00F80298"/>
    <w:rsid w:val="00F80B52"/>
    <w:rsid w:val="00F812B0"/>
    <w:rsid w:val="00F812DC"/>
    <w:rsid w:val="00F81F4B"/>
    <w:rsid w:val="00F82012"/>
    <w:rsid w:val="00F84160"/>
    <w:rsid w:val="00F85E39"/>
    <w:rsid w:val="00F86F8E"/>
    <w:rsid w:val="00F87B7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5DC5"/>
    <w:rsid w:val="00FA7ADB"/>
    <w:rsid w:val="00FB0083"/>
    <w:rsid w:val="00FB10B9"/>
    <w:rsid w:val="00FB542B"/>
    <w:rsid w:val="00FB6DB0"/>
    <w:rsid w:val="00FC00E6"/>
    <w:rsid w:val="00FC0ECD"/>
    <w:rsid w:val="00FC3F99"/>
    <w:rsid w:val="00FC6744"/>
    <w:rsid w:val="00FC6DFD"/>
    <w:rsid w:val="00FD2F72"/>
    <w:rsid w:val="00FD310B"/>
    <w:rsid w:val="00FD52F0"/>
    <w:rsid w:val="00FD7914"/>
    <w:rsid w:val="00FE02FA"/>
    <w:rsid w:val="00FE084A"/>
    <w:rsid w:val="00FE0D0B"/>
    <w:rsid w:val="00FE42C0"/>
    <w:rsid w:val="00FE5045"/>
    <w:rsid w:val="00FE5089"/>
    <w:rsid w:val="00FE56ED"/>
    <w:rsid w:val="00FE7AD8"/>
    <w:rsid w:val="00FF1B4D"/>
    <w:rsid w:val="00FF2877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946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веб),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styleId="affff0">
    <w:name w:val="Unresolved Mention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2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1">
    <w:name w:val="Другое_"/>
    <w:link w:val="affff2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2">
    <w:name w:val="Другое"/>
    <w:basedOn w:val="a"/>
    <w:link w:val="affff1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1BB49-669E-4EA6-90C7-152945FB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2023-06-02T12:14:00Z</cp:lastPrinted>
  <dcterms:created xsi:type="dcterms:W3CDTF">2023-07-05T06:36:00Z</dcterms:created>
  <dcterms:modified xsi:type="dcterms:W3CDTF">2023-07-05T06:37:00Z</dcterms:modified>
</cp:coreProperties>
</file>